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E957CF" w:rsidRDefault="004D253E" w:rsidP="00C22EF7">
      <w:pPr>
        <w:shd w:val="clear" w:color="auto" w:fill="FFFFFF"/>
        <w:jc w:val="right"/>
        <w:rPr>
          <w:color w:val="000000" w:themeColor="text1"/>
          <w:sz w:val="20"/>
          <w:szCs w:val="20"/>
        </w:rPr>
      </w:pPr>
      <w:r w:rsidRPr="00E957CF">
        <w:rPr>
          <w:color w:val="000000" w:themeColor="text1"/>
          <w:sz w:val="20"/>
          <w:szCs w:val="20"/>
        </w:rPr>
        <w:t>SPS</w:t>
      </w:r>
      <w:r w:rsidR="000621DE" w:rsidRPr="00E957CF">
        <w:rPr>
          <w:color w:val="000000" w:themeColor="text1"/>
          <w:sz w:val="20"/>
          <w:szCs w:val="20"/>
        </w:rPr>
        <w:t xml:space="preserve"> </w:t>
      </w:r>
      <w:r w:rsidR="00B60CBE" w:rsidRPr="00E957CF">
        <w:rPr>
          <w:color w:val="000000" w:themeColor="text1"/>
          <w:sz w:val="20"/>
          <w:szCs w:val="20"/>
        </w:rPr>
        <w:t>4</w:t>
      </w:r>
      <w:r w:rsidRPr="00E957CF">
        <w:rPr>
          <w:color w:val="000000" w:themeColor="text1"/>
          <w:sz w:val="20"/>
          <w:szCs w:val="20"/>
        </w:rPr>
        <w:t xml:space="preserve"> priedas</w:t>
      </w:r>
      <w:r w:rsidR="00B60CBE" w:rsidRPr="00E957CF">
        <w:rPr>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45716397" w14:textId="77777777" w:rsidR="00984B22" w:rsidRDefault="00984B22" w:rsidP="00316FB5">
      <w:pPr>
        <w:widowControl w:val="0"/>
        <w:jc w:val="center"/>
        <w:rPr>
          <w:b/>
          <w:bCs/>
          <w:caps/>
          <w:sz w:val="22"/>
          <w:szCs w:val="22"/>
        </w:rPr>
      </w:pPr>
      <w:r w:rsidRPr="00984B22">
        <w:rPr>
          <w:b/>
          <w:bCs/>
          <w:caps/>
          <w:sz w:val="22"/>
          <w:szCs w:val="22"/>
        </w:rPr>
        <w:t>Čiaupai, ventiliai, vožtuvai ir panašūs įtaisai (Nr. 12632)</w:t>
      </w:r>
    </w:p>
    <w:p w14:paraId="61B38D14" w14:textId="3F83FC43" w:rsidR="00316FB5" w:rsidRPr="00E957CF" w:rsidRDefault="00316FB5" w:rsidP="00316FB5">
      <w:pPr>
        <w:widowControl w:val="0"/>
        <w:jc w:val="center"/>
        <w:rPr>
          <w:sz w:val="22"/>
          <w:szCs w:val="22"/>
        </w:rPr>
      </w:pPr>
      <w:r w:rsidRPr="00E957CF">
        <w:rPr>
          <w:sz w:val="22"/>
          <w:szCs w:val="22"/>
        </w:rPr>
        <w:t>__________ Nr.__________</w:t>
      </w:r>
    </w:p>
    <w:p w14:paraId="2BA9CD0E" w14:textId="77777777" w:rsidR="00B813A7" w:rsidRPr="00E957CF" w:rsidRDefault="00B813A7" w:rsidP="00B813A7">
      <w:pPr>
        <w:widowControl w:val="0"/>
        <w:jc w:val="center"/>
        <w:rPr>
          <w:sz w:val="22"/>
          <w:szCs w:val="22"/>
        </w:rPr>
      </w:pPr>
      <w:r w:rsidRPr="00E957CF">
        <w:rPr>
          <w:sz w:val="22"/>
          <w:szCs w:val="22"/>
        </w:rPr>
        <w:t>(Data)</w:t>
      </w:r>
    </w:p>
    <w:p w14:paraId="2C2C6987" w14:textId="77777777" w:rsidR="00B813A7" w:rsidRPr="00E957CF" w:rsidRDefault="00B813A7" w:rsidP="00B813A7">
      <w:pPr>
        <w:widowControl w:val="0"/>
        <w:jc w:val="center"/>
        <w:rPr>
          <w:sz w:val="22"/>
          <w:szCs w:val="22"/>
        </w:rPr>
      </w:pPr>
      <w:r w:rsidRPr="00E957CF">
        <w:rPr>
          <w:sz w:val="22"/>
          <w:szCs w:val="22"/>
        </w:rPr>
        <w:t>____________________</w:t>
      </w:r>
    </w:p>
    <w:p w14:paraId="3ED938E9" w14:textId="77777777" w:rsidR="00B813A7" w:rsidRPr="00E957CF" w:rsidRDefault="00B813A7" w:rsidP="00B813A7">
      <w:pPr>
        <w:widowControl w:val="0"/>
        <w:jc w:val="center"/>
        <w:rPr>
          <w:sz w:val="22"/>
          <w:szCs w:val="22"/>
        </w:rPr>
      </w:pPr>
      <w:r w:rsidRPr="00E957CF">
        <w:rPr>
          <w:sz w:val="22"/>
          <w:szCs w:val="22"/>
        </w:rPr>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41DA58AC"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006323D6">
        <w:rPr>
          <w:color w:val="000000" w:themeColor="text1"/>
          <w:sz w:val="22"/>
          <w:szCs w:val="22"/>
        </w:rPr>
        <w:t xml:space="preserve">supaprastinto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20F46E11" w:rsidR="0083145F" w:rsidRPr="008B2417" w:rsidRDefault="00D300CF"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 xml:space="preserve">2) </w:t>
      </w:r>
      <w:r w:rsidR="006323D6">
        <w:rPr>
          <w:color w:val="000000" w:themeColor="text1"/>
          <w:sz w:val="22"/>
          <w:szCs w:val="22"/>
        </w:rPr>
        <w:t xml:space="preserve">supaprastinto </w:t>
      </w:r>
      <w:r w:rsidR="0083145F">
        <w:rPr>
          <w:color w:val="000000" w:themeColor="text1"/>
          <w:sz w:val="22"/>
          <w:szCs w:val="22"/>
        </w:rPr>
        <w:t>atviro konkurso pirkimo dokumentuose</w:t>
      </w:r>
      <w:r w:rsidR="00526F8C">
        <w:rPr>
          <w:color w:val="000000" w:themeColor="text1"/>
          <w:sz w:val="22"/>
          <w:szCs w:val="22"/>
        </w:rPr>
        <w:t>;</w:t>
      </w:r>
    </w:p>
    <w:p w14:paraId="0FCF1FCC" w14:textId="64371C8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D300CF">
        <w:rPr>
          <w:color w:val="000000" w:themeColor="text1"/>
          <w:sz w:val="22"/>
          <w:szCs w:val="22"/>
        </w:rPr>
        <w:tab/>
      </w:r>
      <w:r w:rsidR="0083145F">
        <w:rPr>
          <w:color w:val="000000" w:themeColor="text1"/>
          <w:sz w:val="22"/>
          <w:szCs w:val="22"/>
        </w:rPr>
        <w:t>3</w:t>
      </w:r>
      <w:r w:rsidRPr="008B2417">
        <w:rPr>
          <w:color w:val="000000" w:themeColor="text1"/>
          <w:sz w:val="22"/>
          <w:szCs w:val="22"/>
        </w:rPr>
        <w:t>)</w:t>
      </w:r>
      <w:r w:rsidR="00D300CF">
        <w:rPr>
          <w:color w:val="000000" w:themeColor="text1"/>
          <w:sz w:val="22"/>
          <w:szCs w:val="22"/>
        </w:rPr>
        <w:t xml:space="preserve"> </w:t>
      </w:r>
      <w:r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5C45D621" w14:textId="77777777" w:rsidR="00F97CE3" w:rsidRDefault="00F97CE3" w:rsidP="002735F5">
      <w:pPr>
        <w:jc w:val="both"/>
        <w:rPr>
          <w:b/>
          <w:i/>
          <w:color w:val="000000" w:themeColor="text1"/>
        </w:rPr>
      </w:pPr>
    </w:p>
    <w:p w14:paraId="20CC15E6" w14:textId="776E8DB6" w:rsidR="00D90E0A" w:rsidRDefault="002F01D9" w:rsidP="002F01D9">
      <w:pPr>
        <w:jc w:val="both"/>
        <w:rPr>
          <w:iCs/>
          <w:szCs w:val="20"/>
          <w:lang w:eastAsia="lt-LT"/>
        </w:rPr>
      </w:pPr>
      <w:r w:rsidRPr="00715743">
        <w:rPr>
          <w:b/>
          <w:color w:val="000000" w:themeColor="text1"/>
        </w:rPr>
        <w:t>Mes siūlome šias prekes</w:t>
      </w:r>
      <w:r w:rsidR="00D90E0A">
        <w:rPr>
          <w:b/>
          <w:color w:val="000000" w:themeColor="text1"/>
        </w:rPr>
        <w:t>:</w:t>
      </w:r>
      <w:r w:rsidR="008708A9">
        <w:rPr>
          <w:b/>
          <w:color w:val="000000" w:themeColor="text1"/>
        </w:rPr>
        <w:t xml:space="preserve"> </w:t>
      </w:r>
      <w:r w:rsidR="008708A9">
        <w:rPr>
          <w:iCs/>
          <w:szCs w:val="20"/>
          <w:lang w:eastAsia="lt-LT"/>
        </w:rPr>
        <w:t>pagal pridedamą lentelę (SPS 1 prieda</w:t>
      </w:r>
      <w:r w:rsidR="00CC39BE">
        <w:rPr>
          <w:iCs/>
          <w:szCs w:val="20"/>
          <w:lang w:eastAsia="lt-LT"/>
        </w:rPr>
        <w:t>s</w:t>
      </w:r>
      <w:r w:rsidR="001F694A">
        <w:rPr>
          <w:iCs/>
          <w:szCs w:val="20"/>
          <w:lang w:eastAsia="lt-LT"/>
        </w:rPr>
        <w:t xml:space="preserve"> „Techninė specifikacija“</w:t>
      </w:r>
      <w:r w:rsidR="00CC39BE">
        <w:rPr>
          <w:iCs/>
          <w:szCs w:val="20"/>
          <w:lang w:eastAsia="lt-LT"/>
        </w:rPr>
        <w:t xml:space="preserve">) </w:t>
      </w:r>
      <w:r w:rsidR="004A4597">
        <w:rPr>
          <w:iCs/>
          <w:szCs w:val="20"/>
          <w:lang w:eastAsia="lt-LT"/>
        </w:rPr>
        <w:t>.</w:t>
      </w:r>
    </w:p>
    <w:p w14:paraId="090FE99B" w14:textId="77777777" w:rsidR="004A4597" w:rsidRDefault="004A4597" w:rsidP="002F01D9">
      <w:pPr>
        <w:jc w:val="both"/>
        <w:rPr>
          <w:b/>
          <w:color w:val="000000" w:themeColor="text1"/>
        </w:rPr>
      </w:pPr>
    </w:p>
    <w:p w14:paraId="55E4DDF9" w14:textId="77777777" w:rsidR="00630AD7" w:rsidRPr="00D90E0A" w:rsidRDefault="00630AD7" w:rsidP="00D90E0A">
      <w:pPr>
        <w:jc w:val="both"/>
        <w:rPr>
          <w:b/>
          <w:color w:val="000000" w:themeColor="text1"/>
          <w:u w:val="single"/>
        </w:rPr>
      </w:pPr>
    </w:p>
    <w:p w14:paraId="056CA131" w14:textId="3DAEF13C" w:rsidR="002F01D9" w:rsidRDefault="002F01D9" w:rsidP="00A23904">
      <w:pPr>
        <w:widowControl w:val="0"/>
        <w:ind w:firstLine="709"/>
        <w:jc w:val="both"/>
        <w:rPr>
          <w:b/>
          <w:color w:val="000000" w:themeColor="text1"/>
          <w:sz w:val="22"/>
          <w:szCs w:val="22"/>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02EB3135" w14:textId="77777777" w:rsidR="00E313F5" w:rsidRDefault="00E313F5" w:rsidP="00A23904">
      <w:pPr>
        <w:widowControl w:val="0"/>
        <w:ind w:firstLine="709"/>
        <w:jc w:val="both"/>
        <w:rPr>
          <w:b/>
          <w:color w:val="000000" w:themeColor="text1"/>
          <w:sz w:val="22"/>
          <w:szCs w:val="22"/>
        </w:rPr>
      </w:pPr>
    </w:p>
    <w:p w14:paraId="09464F00" w14:textId="3ADE9C54" w:rsidR="00E313F5" w:rsidRPr="006064A9" w:rsidRDefault="00E313F5" w:rsidP="00E313F5">
      <w:pPr>
        <w:ind w:firstLine="567"/>
        <w:jc w:val="both"/>
        <w:rPr>
          <w:b/>
          <w:bdr w:val="none" w:sz="0" w:space="0" w:color="auto" w:frame="1"/>
        </w:rPr>
      </w:pPr>
      <w:r w:rsidRPr="00674094">
        <w:rPr>
          <w:b/>
          <w:u w:val="single"/>
          <w:bdr w:val="none" w:sz="0" w:space="0" w:color="auto" w:frame="1"/>
        </w:rPr>
        <w:t xml:space="preserve">Tiekėjas su pasiūlymu privalo pateikti </w:t>
      </w:r>
      <w:r w:rsidR="00CC39BE" w:rsidRPr="00674094">
        <w:rPr>
          <w:b/>
          <w:u w:val="single"/>
          <w:bdr w:val="none" w:sz="0" w:space="0" w:color="auto" w:frame="1"/>
        </w:rPr>
        <w:t>užpildyt</w:t>
      </w:r>
      <w:r w:rsidR="00CC39BE">
        <w:rPr>
          <w:b/>
          <w:u w:val="single"/>
          <w:bdr w:val="none" w:sz="0" w:space="0" w:color="auto" w:frame="1"/>
        </w:rPr>
        <w:t>ą</w:t>
      </w:r>
      <w:r w:rsidR="00CC39BE" w:rsidRPr="00674094">
        <w:rPr>
          <w:b/>
          <w:u w:val="single"/>
          <w:bdr w:val="none" w:sz="0" w:space="0" w:color="auto" w:frame="1"/>
        </w:rPr>
        <w:t xml:space="preserve"> </w:t>
      </w:r>
      <w:r w:rsidR="00C55E8E" w:rsidRPr="00C55E8E">
        <w:rPr>
          <w:b/>
          <w:u w:val="single"/>
          <w:bdr w:val="none" w:sz="0" w:space="0" w:color="auto" w:frame="1"/>
        </w:rPr>
        <w:t>SPS 1 priedas „Techninė specifikacija“</w:t>
      </w:r>
      <w:r w:rsidR="00C55E8E">
        <w:rPr>
          <w:b/>
          <w:u w:val="single"/>
          <w:bdr w:val="none" w:sz="0" w:space="0" w:color="auto" w:frame="1"/>
        </w:rPr>
        <w:t xml:space="preserve"> </w:t>
      </w:r>
      <w:r w:rsidR="006C6BA9" w:rsidRPr="00674094">
        <w:rPr>
          <w:b/>
          <w:u w:val="single"/>
          <w:bdr w:val="none" w:sz="0" w:space="0" w:color="auto" w:frame="1"/>
        </w:rPr>
        <w:t>lentel</w:t>
      </w:r>
      <w:r w:rsidR="006C6BA9">
        <w:rPr>
          <w:b/>
          <w:u w:val="single"/>
          <w:bdr w:val="none" w:sz="0" w:space="0" w:color="auto" w:frame="1"/>
        </w:rPr>
        <w:t>ę</w:t>
      </w:r>
      <w:r w:rsidR="00C55E8E">
        <w:rPr>
          <w:b/>
          <w:u w:val="single"/>
          <w:bdr w:val="none" w:sz="0" w:space="0" w:color="auto" w:frame="1"/>
        </w:rPr>
        <w:t xml:space="preserve"> (MS E</w:t>
      </w:r>
      <w:r w:rsidR="00A10C0F">
        <w:rPr>
          <w:b/>
          <w:u w:val="single"/>
          <w:bdr w:val="none" w:sz="0" w:space="0" w:color="auto" w:frame="1"/>
        </w:rPr>
        <w:t>xcel</w:t>
      </w:r>
      <w:r w:rsidR="00C55E8E">
        <w:rPr>
          <w:b/>
          <w:u w:val="single"/>
          <w:bdr w:val="none" w:sz="0" w:space="0" w:color="auto" w:frame="1"/>
        </w:rPr>
        <w:t>)</w:t>
      </w:r>
      <w:r w:rsidRPr="006064A9">
        <w:rPr>
          <w:b/>
          <w:bdr w:val="none" w:sz="0" w:space="0" w:color="auto" w:frame="1"/>
        </w:rPr>
        <w:t>.</w:t>
      </w:r>
    </w:p>
    <w:p w14:paraId="3F3FF772" w14:textId="77777777" w:rsidR="002F01D9" w:rsidRDefault="002F01D9" w:rsidP="000621DE">
      <w:pPr>
        <w:tabs>
          <w:tab w:val="left" w:pos="709"/>
        </w:tabs>
        <w:jc w:val="both"/>
        <w:rPr>
          <w:b/>
          <w:sz w:val="22"/>
          <w:szCs w:val="22"/>
          <w:lang w:eastAsia="lt-LT"/>
        </w:rPr>
      </w:pPr>
    </w:p>
    <w:p w14:paraId="75879CDC" w14:textId="169E6319" w:rsidR="00F71FDF" w:rsidRPr="002627EB" w:rsidRDefault="00F71FDF" w:rsidP="000621DE">
      <w:pPr>
        <w:tabs>
          <w:tab w:val="left" w:pos="709"/>
        </w:tabs>
        <w:jc w:val="both"/>
        <w:rPr>
          <w:bCs/>
          <w:sz w:val="22"/>
          <w:szCs w:val="22"/>
          <w:lang w:eastAsia="lt-LT"/>
        </w:rPr>
      </w:pPr>
      <w:r w:rsidRPr="002627EB">
        <w:rPr>
          <w:b/>
          <w:sz w:val="22"/>
          <w:szCs w:val="22"/>
          <w:lang w:eastAsia="lt-LT"/>
        </w:rPr>
        <w:lastRenderedPageBreak/>
        <w:t>Pastaba:</w:t>
      </w:r>
      <w:r w:rsidRPr="002627EB">
        <w:rPr>
          <w:sz w:val="22"/>
          <w:szCs w:val="22"/>
          <w:lang w:eastAsia="lt-LT"/>
        </w:rPr>
        <w:t xml:space="preserve"> </w:t>
      </w:r>
      <w:r w:rsidRPr="002627EB">
        <w:rPr>
          <w:sz w:val="22"/>
          <w:szCs w:val="22"/>
          <w:lang w:eastAsia="ar-SA"/>
        </w:rPr>
        <w:t>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6B7C00" w14:paraId="2830C933" w14:textId="2FB23656" w:rsidTr="00D83B75">
        <w:tc>
          <w:tcPr>
            <w:tcW w:w="851" w:type="dxa"/>
          </w:tcPr>
          <w:p w14:paraId="24D76986" w14:textId="465166C9" w:rsidR="00F80845" w:rsidRPr="006B7C00" w:rsidRDefault="00F80845" w:rsidP="0002615B">
            <w:pPr>
              <w:jc w:val="center"/>
              <w:rPr>
                <w:color w:val="000000" w:themeColor="text1"/>
                <w:sz w:val="22"/>
                <w:szCs w:val="22"/>
              </w:rPr>
            </w:pPr>
            <w:r w:rsidRPr="006B7C00">
              <w:rPr>
                <w:color w:val="000000" w:themeColor="text1"/>
                <w:sz w:val="22"/>
                <w:szCs w:val="22"/>
              </w:rPr>
              <w:t>Eil.</w:t>
            </w:r>
            <w:r w:rsidR="00D83B75">
              <w:rPr>
                <w:color w:val="000000" w:themeColor="text1"/>
                <w:sz w:val="22"/>
                <w:szCs w:val="22"/>
              </w:rPr>
              <w:t xml:space="preserve"> </w:t>
            </w:r>
            <w:r w:rsidRPr="006B7C00">
              <w:rPr>
                <w:color w:val="000000" w:themeColor="text1"/>
                <w:sz w:val="22"/>
                <w:szCs w:val="22"/>
              </w:rPr>
              <w:t>Nr.</w:t>
            </w:r>
          </w:p>
        </w:tc>
        <w:tc>
          <w:tcPr>
            <w:tcW w:w="6095"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D83B75">
        <w:tc>
          <w:tcPr>
            <w:tcW w:w="851" w:type="dxa"/>
          </w:tcPr>
          <w:p w14:paraId="72A3804B" w14:textId="77777777" w:rsidR="00F80845" w:rsidRPr="006B7C00" w:rsidRDefault="00F80845" w:rsidP="0002615B">
            <w:pPr>
              <w:jc w:val="both"/>
              <w:rPr>
                <w:color w:val="000000" w:themeColor="text1"/>
                <w:sz w:val="22"/>
                <w:szCs w:val="22"/>
              </w:rPr>
            </w:pPr>
          </w:p>
        </w:tc>
        <w:tc>
          <w:tcPr>
            <w:tcW w:w="6095"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D83B75">
        <w:tc>
          <w:tcPr>
            <w:tcW w:w="851" w:type="dxa"/>
          </w:tcPr>
          <w:p w14:paraId="4AF14C34" w14:textId="77777777" w:rsidR="00F80845" w:rsidRPr="006B7C00" w:rsidRDefault="00F80845" w:rsidP="0002615B">
            <w:pPr>
              <w:jc w:val="both"/>
              <w:rPr>
                <w:color w:val="000000" w:themeColor="text1"/>
                <w:sz w:val="22"/>
                <w:szCs w:val="22"/>
              </w:rPr>
            </w:pPr>
          </w:p>
        </w:tc>
        <w:tc>
          <w:tcPr>
            <w:tcW w:w="6095"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97DEA" w:rsidRDefault="00A32927" w:rsidP="00323A7D">
      <w:pPr>
        <w:rPr>
          <w:sz w:val="22"/>
          <w:szCs w:val="22"/>
          <w:lang w:eastAsia="lt-LT"/>
        </w:rPr>
      </w:pPr>
    </w:p>
    <w:sectPr w:rsidR="00A32927" w:rsidRPr="00997DEA" w:rsidSect="00E957CF">
      <w:footerReference w:type="default" r:id="rId8"/>
      <w:footerReference w:type="first" r:id="rId9"/>
      <w:pgSz w:w="11909" w:h="16834"/>
      <w:pgMar w:top="851" w:right="567" w:bottom="426"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C80FF" w14:textId="77777777" w:rsidR="00C70DF1" w:rsidRDefault="00C70DF1" w:rsidP="00846BA9">
      <w:r>
        <w:separator/>
      </w:r>
    </w:p>
  </w:endnote>
  <w:endnote w:type="continuationSeparator" w:id="0">
    <w:p w14:paraId="38F17448" w14:textId="77777777" w:rsidR="00C70DF1" w:rsidRDefault="00C70DF1"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046EE" w14:textId="77777777" w:rsidR="00C70DF1" w:rsidRDefault="00C70DF1" w:rsidP="00846BA9">
      <w:r>
        <w:separator/>
      </w:r>
    </w:p>
  </w:footnote>
  <w:footnote w:type="continuationSeparator" w:id="0">
    <w:p w14:paraId="0034CD99" w14:textId="77777777" w:rsidR="00C70DF1" w:rsidRDefault="00C70DF1"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1"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5"/>
  </w:num>
  <w:num w:numId="4" w16cid:durableId="596451419">
    <w:abstractNumId w:val="41"/>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7"/>
  </w:num>
  <w:num w:numId="10" w16cid:durableId="117645993">
    <w:abstractNumId w:val="6"/>
  </w:num>
  <w:num w:numId="11" w16cid:durableId="1194266084">
    <w:abstractNumId w:val="34"/>
  </w:num>
  <w:num w:numId="12" w16cid:durableId="382876294">
    <w:abstractNumId w:val="33"/>
  </w:num>
  <w:num w:numId="13" w16cid:durableId="335882345">
    <w:abstractNumId w:val="27"/>
  </w:num>
  <w:num w:numId="14" w16cid:durableId="1373262070">
    <w:abstractNumId w:val="8"/>
  </w:num>
  <w:num w:numId="15" w16cid:durableId="1346513148">
    <w:abstractNumId w:val="38"/>
  </w:num>
  <w:num w:numId="16" w16cid:durableId="200048165">
    <w:abstractNumId w:val="39"/>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2"/>
  </w:num>
  <w:num w:numId="25" w16cid:durableId="743531069">
    <w:abstractNumId w:val="10"/>
  </w:num>
  <w:num w:numId="26" w16cid:durableId="423384505">
    <w:abstractNumId w:val="42"/>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6"/>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40"/>
  </w:num>
  <w:num w:numId="39" w16cid:durableId="78415193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4BF4"/>
    <w:rsid w:val="00046B61"/>
    <w:rsid w:val="00047508"/>
    <w:rsid w:val="000506A2"/>
    <w:rsid w:val="00051B68"/>
    <w:rsid w:val="0005439E"/>
    <w:rsid w:val="000545EC"/>
    <w:rsid w:val="000546A3"/>
    <w:rsid w:val="00061D7A"/>
    <w:rsid w:val="00061DDC"/>
    <w:rsid w:val="000621DE"/>
    <w:rsid w:val="0006242F"/>
    <w:rsid w:val="0006351C"/>
    <w:rsid w:val="00063A07"/>
    <w:rsid w:val="00063A0F"/>
    <w:rsid w:val="000652D0"/>
    <w:rsid w:val="00065BB2"/>
    <w:rsid w:val="0006632F"/>
    <w:rsid w:val="00066F98"/>
    <w:rsid w:val="000675CD"/>
    <w:rsid w:val="00067B89"/>
    <w:rsid w:val="000709EC"/>
    <w:rsid w:val="00070D89"/>
    <w:rsid w:val="00073273"/>
    <w:rsid w:val="00074484"/>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050B"/>
    <w:rsid w:val="00123C2D"/>
    <w:rsid w:val="00124936"/>
    <w:rsid w:val="00124AA1"/>
    <w:rsid w:val="00124F81"/>
    <w:rsid w:val="00131559"/>
    <w:rsid w:val="00132A2F"/>
    <w:rsid w:val="00132F6D"/>
    <w:rsid w:val="001354CF"/>
    <w:rsid w:val="00135D96"/>
    <w:rsid w:val="001371F1"/>
    <w:rsid w:val="00137587"/>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5E4C"/>
    <w:rsid w:val="00196A6C"/>
    <w:rsid w:val="00196E02"/>
    <w:rsid w:val="001977CE"/>
    <w:rsid w:val="00197D6B"/>
    <w:rsid w:val="001A0A26"/>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39B8"/>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1F694A"/>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47C81"/>
    <w:rsid w:val="002506E7"/>
    <w:rsid w:val="00254C41"/>
    <w:rsid w:val="0026004E"/>
    <w:rsid w:val="00261257"/>
    <w:rsid w:val="002627EB"/>
    <w:rsid w:val="002634DD"/>
    <w:rsid w:val="00264454"/>
    <w:rsid w:val="00266043"/>
    <w:rsid w:val="00266208"/>
    <w:rsid w:val="002663CD"/>
    <w:rsid w:val="00266C1B"/>
    <w:rsid w:val="00266C56"/>
    <w:rsid w:val="002714DB"/>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6FB5"/>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415"/>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23B"/>
    <w:rsid w:val="003D68A1"/>
    <w:rsid w:val="003D6CC1"/>
    <w:rsid w:val="003E0DB7"/>
    <w:rsid w:val="003E1BBD"/>
    <w:rsid w:val="003E1D32"/>
    <w:rsid w:val="003E2FB5"/>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4DCB"/>
    <w:rsid w:val="004179A5"/>
    <w:rsid w:val="0042100F"/>
    <w:rsid w:val="004213A8"/>
    <w:rsid w:val="00421801"/>
    <w:rsid w:val="004227CF"/>
    <w:rsid w:val="00422F6C"/>
    <w:rsid w:val="00423FE2"/>
    <w:rsid w:val="00424E9C"/>
    <w:rsid w:val="004250E4"/>
    <w:rsid w:val="004262D5"/>
    <w:rsid w:val="00427130"/>
    <w:rsid w:val="00430210"/>
    <w:rsid w:val="0043039A"/>
    <w:rsid w:val="00430EC1"/>
    <w:rsid w:val="004312D3"/>
    <w:rsid w:val="004322DB"/>
    <w:rsid w:val="0043471D"/>
    <w:rsid w:val="0043541B"/>
    <w:rsid w:val="0043742E"/>
    <w:rsid w:val="0044020F"/>
    <w:rsid w:val="00445862"/>
    <w:rsid w:val="00446BBE"/>
    <w:rsid w:val="0044793E"/>
    <w:rsid w:val="004511AC"/>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597"/>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42E2"/>
    <w:rsid w:val="005C526C"/>
    <w:rsid w:val="005C5B9E"/>
    <w:rsid w:val="005C5D96"/>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0AD7"/>
    <w:rsid w:val="00631018"/>
    <w:rsid w:val="006323D6"/>
    <w:rsid w:val="00634429"/>
    <w:rsid w:val="00634464"/>
    <w:rsid w:val="00634563"/>
    <w:rsid w:val="00635733"/>
    <w:rsid w:val="00635961"/>
    <w:rsid w:val="00635EFE"/>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78A"/>
    <w:rsid w:val="006729E3"/>
    <w:rsid w:val="00672BDF"/>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A6095"/>
    <w:rsid w:val="006B06F7"/>
    <w:rsid w:val="006B274B"/>
    <w:rsid w:val="006B37EE"/>
    <w:rsid w:val="006B4EBC"/>
    <w:rsid w:val="006B7BEC"/>
    <w:rsid w:val="006B7C00"/>
    <w:rsid w:val="006C4B3F"/>
    <w:rsid w:val="006C545A"/>
    <w:rsid w:val="006C6BA9"/>
    <w:rsid w:val="006C7160"/>
    <w:rsid w:val="006C7E2C"/>
    <w:rsid w:val="006D168E"/>
    <w:rsid w:val="006D20A5"/>
    <w:rsid w:val="006D39AE"/>
    <w:rsid w:val="006D3AB4"/>
    <w:rsid w:val="006D3DE7"/>
    <w:rsid w:val="006D4D40"/>
    <w:rsid w:val="006D5662"/>
    <w:rsid w:val="006D6372"/>
    <w:rsid w:val="006D688E"/>
    <w:rsid w:val="006E0034"/>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8AB"/>
    <w:rsid w:val="00846BA9"/>
    <w:rsid w:val="0084769E"/>
    <w:rsid w:val="00850737"/>
    <w:rsid w:val="00851B16"/>
    <w:rsid w:val="00852452"/>
    <w:rsid w:val="008538B5"/>
    <w:rsid w:val="008546AE"/>
    <w:rsid w:val="008568B5"/>
    <w:rsid w:val="00857476"/>
    <w:rsid w:val="00862A0E"/>
    <w:rsid w:val="00864ACD"/>
    <w:rsid w:val="00864DB3"/>
    <w:rsid w:val="008650A5"/>
    <w:rsid w:val="00866D40"/>
    <w:rsid w:val="00870615"/>
    <w:rsid w:val="008708A9"/>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9E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7D1"/>
    <w:rsid w:val="008E0737"/>
    <w:rsid w:val="008E1B54"/>
    <w:rsid w:val="008E1CB5"/>
    <w:rsid w:val="008E2266"/>
    <w:rsid w:val="008E2B2D"/>
    <w:rsid w:val="008E4DAB"/>
    <w:rsid w:val="008E58B0"/>
    <w:rsid w:val="008F1C31"/>
    <w:rsid w:val="008F4499"/>
    <w:rsid w:val="008F4A20"/>
    <w:rsid w:val="008F522F"/>
    <w:rsid w:val="008F5ED5"/>
    <w:rsid w:val="008F62A3"/>
    <w:rsid w:val="008F69FD"/>
    <w:rsid w:val="008F7998"/>
    <w:rsid w:val="00900792"/>
    <w:rsid w:val="00901387"/>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238"/>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477D"/>
    <w:rsid w:val="0097597A"/>
    <w:rsid w:val="00980062"/>
    <w:rsid w:val="00980CD4"/>
    <w:rsid w:val="00981474"/>
    <w:rsid w:val="00982913"/>
    <w:rsid w:val="00983383"/>
    <w:rsid w:val="00984825"/>
    <w:rsid w:val="00984B22"/>
    <w:rsid w:val="00984C7A"/>
    <w:rsid w:val="0098516D"/>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97DEA"/>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16D0"/>
    <w:rsid w:val="009D1B85"/>
    <w:rsid w:val="009D376C"/>
    <w:rsid w:val="009D3D02"/>
    <w:rsid w:val="009D3D3F"/>
    <w:rsid w:val="009D3E58"/>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C0F"/>
    <w:rsid w:val="00A10EFC"/>
    <w:rsid w:val="00A1542B"/>
    <w:rsid w:val="00A15BD7"/>
    <w:rsid w:val="00A20617"/>
    <w:rsid w:val="00A22500"/>
    <w:rsid w:val="00A237D2"/>
    <w:rsid w:val="00A23904"/>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0084"/>
    <w:rsid w:val="00AA1716"/>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3787B"/>
    <w:rsid w:val="00B4089C"/>
    <w:rsid w:val="00B414EA"/>
    <w:rsid w:val="00B41516"/>
    <w:rsid w:val="00B4190A"/>
    <w:rsid w:val="00B42034"/>
    <w:rsid w:val="00B42C88"/>
    <w:rsid w:val="00B42DF8"/>
    <w:rsid w:val="00B44482"/>
    <w:rsid w:val="00B44BE8"/>
    <w:rsid w:val="00B4500F"/>
    <w:rsid w:val="00B46A7A"/>
    <w:rsid w:val="00B47BBD"/>
    <w:rsid w:val="00B50F38"/>
    <w:rsid w:val="00B5381F"/>
    <w:rsid w:val="00B53B44"/>
    <w:rsid w:val="00B54BE8"/>
    <w:rsid w:val="00B563E5"/>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8E8"/>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5E8E"/>
    <w:rsid w:val="00C56139"/>
    <w:rsid w:val="00C56609"/>
    <w:rsid w:val="00C567CB"/>
    <w:rsid w:val="00C56B8B"/>
    <w:rsid w:val="00C57D60"/>
    <w:rsid w:val="00C57E04"/>
    <w:rsid w:val="00C60F4B"/>
    <w:rsid w:val="00C61466"/>
    <w:rsid w:val="00C6283C"/>
    <w:rsid w:val="00C656E1"/>
    <w:rsid w:val="00C6582E"/>
    <w:rsid w:val="00C662BC"/>
    <w:rsid w:val="00C66454"/>
    <w:rsid w:val="00C67EE9"/>
    <w:rsid w:val="00C702DD"/>
    <w:rsid w:val="00C70DF1"/>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9BE"/>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5BAF"/>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3B75"/>
    <w:rsid w:val="00D846AC"/>
    <w:rsid w:val="00D90E0A"/>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549E"/>
    <w:rsid w:val="00DB636E"/>
    <w:rsid w:val="00DB7413"/>
    <w:rsid w:val="00DC02E9"/>
    <w:rsid w:val="00DC1A4D"/>
    <w:rsid w:val="00DC2B4C"/>
    <w:rsid w:val="00DC301D"/>
    <w:rsid w:val="00DD03CA"/>
    <w:rsid w:val="00DD1433"/>
    <w:rsid w:val="00DD15D3"/>
    <w:rsid w:val="00DD21D0"/>
    <w:rsid w:val="00DD2881"/>
    <w:rsid w:val="00DD2AB2"/>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13F5"/>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3BD6"/>
    <w:rsid w:val="00E8452E"/>
    <w:rsid w:val="00E85358"/>
    <w:rsid w:val="00E85978"/>
    <w:rsid w:val="00E86274"/>
    <w:rsid w:val="00E8648C"/>
    <w:rsid w:val="00E87677"/>
    <w:rsid w:val="00E87F51"/>
    <w:rsid w:val="00E9037E"/>
    <w:rsid w:val="00E91FBE"/>
    <w:rsid w:val="00E92832"/>
    <w:rsid w:val="00E92F52"/>
    <w:rsid w:val="00E933EB"/>
    <w:rsid w:val="00E93EE8"/>
    <w:rsid w:val="00E957CF"/>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02C0"/>
    <w:rsid w:val="00EB2198"/>
    <w:rsid w:val="00EB2707"/>
    <w:rsid w:val="00EB3EB0"/>
    <w:rsid w:val="00EB4F9E"/>
    <w:rsid w:val="00EB505C"/>
    <w:rsid w:val="00EB5F40"/>
    <w:rsid w:val="00EB609F"/>
    <w:rsid w:val="00EB6C20"/>
    <w:rsid w:val="00EB7343"/>
    <w:rsid w:val="00EC19F4"/>
    <w:rsid w:val="00EC2384"/>
    <w:rsid w:val="00EC24F5"/>
    <w:rsid w:val="00EC257A"/>
    <w:rsid w:val="00EC2958"/>
    <w:rsid w:val="00EC2EB0"/>
    <w:rsid w:val="00EC35E1"/>
    <w:rsid w:val="00EC61C4"/>
    <w:rsid w:val="00ED060B"/>
    <w:rsid w:val="00ED25FA"/>
    <w:rsid w:val="00ED2944"/>
    <w:rsid w:val="00ED383C"/>
    <w:rsid w:val="00ED5013"/>
    <w:rsid w:val="00ED698B"/>
    <w:rsid w:val="00ED7FC6"/>
    <w:rsid w:val="00EE0562"/>
    <w:rsid w:val="00EE0947"/>
    <w:rsid w:val="00EE2892"/>
    <w:rsid w:val="00EE4085"/>
    <w:rsid w:val="00EE40F9"/>
    <w:rsid w:val="00EE4211"/>
    <w:rsid w:val="00EE4D6B"/>
    <w:rsid w:val="00EE79C1"/>
    <w:rsid w:val="00EF0C6F"/>
    <w:rsid w:val="00EF11CC"/>
    <w:rsid w:val="00EF13B6"/>
    <w:rsid w:val="00EF1C26"/>
    <w:rsid w:val="00EF2A91"/>
    <w:rsid w:val="00EF32CF"/>
    <w:rsid w:val="00EF414A"/>
    <w:rsid w:val="00EF58CC"/>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4F5F"/>
    <w:rsid w:val="00F26146"/>
    <w:rsid w:val="00F2691F"/>
    <w:rsid w:val="00F2693F"/>
    <w:rsid w:val="00F26F3D"/>
    <w:rsid w:val="00F3106D"/>
    <w:rsid w:val="00F3130D"/>
    <w:rsid w:val="00F3149C"/>
    <w:rsid w:val="00F31D97"/>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2E7"/>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aliases w:val="lp1,Bullet 1,Use Case List Paragraph,List Paragraph Red,Bullet EY,List Paragraph111,Numbering,ERP-List Paragraph,List Paragraph1,List Paragraph11,List Paragraph2,List Paragraph21,Lentele,List not in Table,Buletai,Paragraph,punktai"/>
    <w:basedOn w:val="prastasis"/>
    <w:link w:val="SraopastraipaDiagrama"/>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 w:type="character" w:customStyle="1" w:styleId="SraopastraipaDiagrama">
    <w:name w:val="Sąrašo pastraipa Diagrama"/>
    <w:aliases w:val="lp1 Diagrama,Bullet 1 Diagrama,Use Case List Paragraph Diagrama,List Paragraph Red Diagrama,Bullet EY Diagrama,List Paragraph111 Diagrama,Numbering Diagrama,ERP-List Paragraph Diagrama,List Paragraph1 Diagrama,Lentele Diagrama"/>
    <w:link w:val="Sraopastraipa"/>
    <w:uiPriority w:val="34"/>
    <w:qFormat/>
    <w:locked/>
    <w:rsid w:val="000546A3"/>
    <w:rPr>
      <w:rFonts w:ascii="Times New Roman" w:eastAsia="Times New Roman" w:hAnsi="Times New Roman"/>
      <w:sz w:val="24"/>
      <w:szCs w:val="24"/>
      <w:lang w:eastAsia="en-US"/>
    </w:rPr>
  </w:style>
  <w:style w:type="character" w:styleId="Neapdorotaspaminjimas">
    <w:name w:val="Unresolved Mention"/>
    <w:basedOn w:val="Numatytasispastraiposriftas"/>
    <w:uiPriority w:val="99"/>
    <w:semiHidden/>
    <w:unhideWhenUsed/>
    <w:rsid w:val="00985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2</Pages>
  <Words>2309</Words>
  <Characters>1317</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176</cp:revision>
  <cp:lastPrinted>2016-06-30T12:50:00Z</cp:lastPrinted>
  <dcterms:created xsi:type="dcterms:W3CDTF">2017-11-20T08:19:00Z</dcterms:created>
  <dcterms:modified xsi:type="dcterms:W3CDTF">2026-04-30T07:05:00Z</dcterms:modified>
</cp:coreProperties>
</file>